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4F4817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0D314D">
        <w:rPr>
          <w:sz w:val="28"/>
          <w:szCs w:val="28"/>
        </w:rPr>
        <w:t xml:space="preserve">            </w:t>
      </w:r>
      <w:bookmarkStart w:id="0" w:name="_GoBack"/>
      <w:bookmarkEnd w:id="0"/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P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7CB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F354CE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A41BB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A41BB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 xml:space="preserve">) по запросу сотрудника отдела наполнения ЕОНКОМ 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747CB5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C02536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426457" w:rsidRPr="00426457" w:rsidTr="004A0A90">
        <w:trPr>
          <w:trHeight w:val="520"/>
          <w:jc w:val="center"/>
        </w:trPr>
        <w:tc>
          <w:tcPr>
            <w:tcW w:w="4965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4A0A90" w:rsidTr="004A0A90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A0A90" w:rsidTr="004A0A90">
        <w:trPr>
          <w:trHeight w:val="1511"/>
          <w:jc w:val="center"/>
        </w:trPr>
        <w:tc>
          <w:tcPr>
            <w:tcW w:w="4965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26457" w:rsidRPr="00426457" w:rsidTr="00426457">
        <w:trPr>
          <w:trHeight w:val="1938"/>
          <w:jc w:val="center"/>
        </w:trPr>
        <w:tc>
          <w:tcPr>
            <w:tcW w:w="4965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426457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CB5" w:rsidRDefault="00747CB5">
      <w:r>
        <w:separator/>
      </w:r>
    </w:p>
  </w:endnote>
  <w:endnote w:type="continuationSeparator" w:id="0">
    <w:p w:rsidR="00747CB5" w:rsidRDefault="0074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14D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CB5" w:rsidRDefault="00747CB5">
      <w:r>
        <w:separator/>
      </w:r>
    </w:p>
  </w:footnote>
  <w:footnote w:type="continuationSeparator" w:id="0">
    <w:p w:rsidR="00747CB5" w:rsidRDefault="00747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314D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457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0A90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481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3C8E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CB5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1BBF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2536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4CE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42645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426457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4A818-B913-4456-8627-6C8BF25C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25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26</cp:revision>
  <cp:lastPrinted>2014-08-25T12:39:00Z</cp:lastPrinted>
  <dcterms:created xsi:type="dcterms:W3CDTF">2014-05-20T13:49:00Z</dcterms:created>
  <dcterms:modified xsi:type="dcterms:W3CDTF">2015-08-27T07:17:00Z</dcterms:modified>
</cp:coreProperties>
</file>